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03B" w:rsidRDefault="008B603B" w:rsidP="008B603B">
      <w:pPr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ПРОФИЛАКТИКА ГРИППА И ОРВИ</w:t>
      </w:r>
    </w:p>
    <w:p w:rsidR="008B603B" w:rsidRPr="008B603B" w:rsidRDefault="008B603B" w:rsidP="008B603B">
      <w:pPr>
        <w:pStyle w:val="a5"/>
        <w:spacing w:line="240" w:lineRule="auto"/>
        <w:jc w:val="both"/>
        <w:rPr>
          <w:color w:val="000000"/>
        </w:rPr>
      </w:pPr>
      <w:proofErr w:type="gramStart"/>
      <w:r w:rsidRPr="008B603B">
        <w:rPr>
          <w:color w:val="000000"/>
        </w:rPr>
        <w:t xml:space="preserve">Острые респираторные инфекции (ОРИ) – заболевания, которые передаются воздушно-капельным путем и вызываются различными возбудителями: вирусами (аденовирусы, вирусы гриппа, </w:t>
      </w:r>
      <w:proofErr w:type="spellStart"/>
      <w:r w:rsidRPr="008B603B">
        <w:rPr>
          <w:color w:val="000000"/>
        </w:rPr>
        <w:t>парагриппа</w:t>
      </w:r>
      <w:proofErr w:type="spellEnd"/>
      <w:r w:rsidRPr="008B603B">
        <w:rPr>
          <w:color w:val="000000"/>
        </w:rPr>
        <w:t xml:space="preserve">, </w:t>
      </w:r>
      <w:proofErr w:type="spellStart"/>
      <w:r w:rsidRPr="008B603B">
        <w:rPr>
          <w:color w:val="000000"/>
        </w:rPr>
        <w:t>респираторно-сентициальные</w:t>
      </w:r>
      <w:proofErr w:type="spellEnd"/>
      <w:r w:rsidRPr="008B603B">
        <w:rPr>
          <w:color w:val="000000"/>
        </w:rPr>
        <w:t xml:space="preserve"> вирусы и другие) и бактериями (стрептококки, стафилококки, пневмококки и другие).</w:t>
      </w:r>
      <w:proofErr w:type="gramEnd"/>
    </w:p>
    <w:p w:rsidR="008B603B" w:rsidRPr="008B603B" w:rsidRDefault="008B603B" w:rsidP="008B603B">
      <w:pPr>
        <w:pStyle w:val="a5"/>
        <w:spacing w:line="240" w:lineRule="auto"/>
        <w:jc w:val="both"/>
        <w:rPr>
          <w:color w:val="000000"/>
        </w:rPr>
      </w:pPr>
      <w:r w:rsidRPr="008B603B">
        <w:rPr>
          <w:color w:val="000000"/>
        </w:rPr>
        <w:t>В основном возбудители острых респираторных инфекций передаются от человека к человеку через кашель или чихание больного. Любой человек, близко (приблизительно на расстоянии 1 метра) контактирующий с другими человеком с симптомами ОРИ (высокая температура, чихание, кашель, насморк, озноб, боль в мышцах) подвергается риску воздействия потенциально инфекционных вдыхаемых капель. Вирусы могут попасть в организм (в глаза, нос или рот) через руки при соприкосновении с инфицированной поверхностью. С помощью соблюдения личной гигиены можно предупредить распространение возбудителей, вызывающих респираторные инфекции.</w:t>
      </w:r>
    </w:p>
    <w:p w:rsidR="008B603B" w:rsidRDefault="008B603B" w:rsidP="008B603B">
      <w:pPr>
        <w:pStyle w:val="a5"/>
        <w:snapToGrid w:val="0"/>
        <w:spacing w:line="240" w:lineRule="auto"/>
        <w:jc w:val="center"/>
        <w:rPr>
          <w:rStyle w:val="a4"/>
          <w:color w:val="000000"/>
        </w:rPr>
      </w:pPr>
      <w:r>
        <w:rPr>
          <w:rStyle w:val="a4"/>
          <w:color w:val="000000"/>
        </w:rPr>
        <w:t>Общие рекомендации</w:t>
      </w:r>
    </w:p>
    <w:p w:rsidR="008B603B" w:rsidRDefault="008B603B" w:rsidP="008B603B">
      <w:pPr>
        <w:pStyle w:val="a5"/>
        <w:numPr>
          <w:ilvl w:val="0"/>
          <w:numId w:val="1"/>
        </w:numPr>
        <w:tabs>
          <w:tab w:val="left" w:pos="381"/>
        </w:tabs>
        <w:spacing w:line="240" w:lineRule="auto"/>
        <w:ind w:left="381"/>
        <w:jc w:val="both"/>
        <w:rPr>
          <w:color w:val="000000"/>
        </w:rPr>
      </w:pPr>
      <w:r>
        <w:rPr>
          <w:color w:val="000000"/>
        </w:rPr>
        <w:t>Прикрывайте нос и рот салфеткой во время кашля или чихания. После использования салфетку выбрасывайте в мусор.</w:t>
      </w:r>
    </w:p>
    <w:p w:rsidR="008B603B" w:rsidRDefault="0079647E" w:rsidP="0079647E">
      <w:pPr>
        <w:pStyle w:val="a5"/>
        <w:tabs>
          <w:tab w:val="left" w:pos="381"/>
        </w:tabs>
        <w:spacing w:line="240" w:lineRule="auto"/>
        <w:ind w:left="21"/>
        <w:jc w:val="both"/>
        <w:rPr>
          <w:color w:val="000000"/>
        </w:rPr>
      </w:pPr>
      <w:r>
        <w:rPr>
          <w:color w:val="000000"/>
        </w:rPr>
        <w:t xml:space="preserve"> -   </w:t>
      </w:r>
      <w:r w:rsidR="008B603B">
        <w:rPr>
          <w:color w:val="000000"/>
        </w:rPr>
        <w:t xml:space="preserve">Часто мойте руки водой с мылом, особенно после того, как вы </w:t>
      </w:r>
      <w:proofErr w:type="gramStart"/>
      <w:r w:rsidR="008B603B">
        <w:rPr>
          <w:color w:val="000000"/>
        </w:rPr>
        <w:t>чихнули</w:t>
      </w:r>
      <w:proofErr w:type="gramEnd"/>
      <w:r w:rsidR="008B603B">
        <w:rPr>
          <w:color w:val="000000"/>
        </w:rPr>
        <w:t xml:space="preserve"> или кашляли.</w:t>
      </w:r>
    </w:p>
    <w:p w:rsidR="008B603B" w:rsidRDefault="0079647E" w:rsidP="0079647E">
      <w:pPr>
        <w:pStyle w:val="a5"/>
        <w:tabs>
          <w:tab w:val="left" w:pos="381"/>
        </w:tabs>
        <w:spacing w:line="240" w:lineRule="auto"/>
        <w:jc w:val="both"/>
        <w:rPr>
          <w:color w:val="000000"/>
        </w:rPr>
      </w:pPr>
      <w:r>
        <w:rPr>
          <w:color w:val="000000"/>
        </w:rPr>
        <w:t xml:space="preserve"> -   </w:t>
      </w:r>
      <w:r w:rsidR="008B603B">
        <w:rPr>
          <w:color w:val="000000"/>
        </w:rPr>
        <w:t>Эффективным будет также использование спиртосодержащих сре</w:t>
      </w:r>
      <w:proofErr w:type="gramStart"/>
      <w:r w:rsidR="008B603B">
        <w:rPr>
          <w:color w:val="000000"/>
        </w:rPr>
        <w:t>дств дл</w:t>
      </w:r>
      <w:proofErr w:type="gramEnd"/>
      <w:r w:rsidR="008B603B">
        <w:rPr>
          <w:color w:val="000000"/>
        </w:rPr>
        <w:t>я мытья рук.</w:t>
      </w:r>
    </w:p>
    <w:p w:rsidR="008B603B" w:rsidRDefault="0079647E" w:rsidP="0079647E">
      <w:pPr>
        <w:pStyle w:val="a5"/>
        <w:tabs>
          <w:tab w:val="left" w:pos="381"/>
        </w:tabs>
        <w:spacing w:line="240" w:lineRule="auto"/>
        <w:jc w:val="both"/>
        <w:rPr>
          <w:color w:val="000000"/>
        </w:rPr>
      </w:pPr>
      <w:r>
        <w:rPr>
          <w:color w:val="000000"/>
        </w:rPr>
        <w:t xml:space="preserve"> -    </w:t>
      </w:r>
      <w:r w:rsidR="008B603B">
        <w:rPr>
          <w:color w:val="000000"/>
        </w:rPr>
        <w:t>Избегайте близкого контакта с больными людьми.</w:t>
      </w:r>
    </w:p>
    <w:p w:rsidR="008B603B" w:rsidRDefault="0079647E" w:rsidP="0079647E">
      <w:pPr>
        <w:pStyle w:val="a5"/>
        <w:tabs>
          <w:tab w:val="left" w:pos="381"/>
        </w:tabs>
        <w:spacing w:line="240" w:lineRule="auto"/>
        <w:jc w:val="both"/>
        <w:rPr>
          <w:color w:val="000000"/>
        </w:rPr>
      </w:pPr>
      <w:r>
        <w:rPr>
          <w:color w:val="000000"/>
        </w:rPr>
        <w:t xml:space="preserve"> -    </w:t>
      </w:r>
      <w:r w:rsidR="008B603B">
        <w:rPr>
          <w:color w:val="000000"/>
        </w:rPr>
        <w:t>Старайтесь не прикасаться к своим глазам, носу и рту.</w:t>
      </w:r>
    </w:p>
    <w:p w:rsidR="008B603B" w:rsidRDefault="0079647E" w:rsidP="0079647E">
      <w:pPr>
        <w:pStyle w:val="a5"/>
        <w:tabs>
          <w:tab w:val="left" w:pos="381"/>
        </w:tabs>
        <w:spacing w:line="240" w:lineRule="auto"/>
        <w:jc w:val="both"/>
        <w:rPr>
          <w:color w:val="000000"/>
        </w:rPr>
      </w:pPr>
      <w:r>
        <w:rPr>
          <w:color w:val="000000"/>
        </w:rPr>
        <w:t xml:space="preserve"> -    </w:t>
      </w:r>
      <w:r w:rsidR="008B603B">
        <w:rPr>
          <w:color w:val="000000"/>
        </w:rPr>
        <w:t>Избегайте объятий, поцелуев и рукопожатий.</w:t>
      </w:r>
    </w:p>
    <w:p w:rsidR="008B603B" w:rsidRDefault="0079647E" w:rsidP="0079647E">
      <w:pPr>
        <w:pStyle w:val="a5"/>
        <w:tabs>
          <w:tab w:val="left" w:pos="381"/>
        </w:tabs>
        <w:spacing w:line="240" w:lineRule="auto"/>
        <w:jc w:val="both"/>
        <w:rPr>
          <w:color w:val="000000"/>
        </w:rPr>
      </w:pPr>
      <w:r>
        <w:rPr>
          <w:color w:val="000000"/>
        </w:rPr>
        <w:t xml:space="preserve"> -   </w:t>
      </w:r>
      <w:r w:rsidR="008B603B">
        <w:rPr>
          <w:color w:val="000000"/>
        </w:rPr>
        <w:t xml:space="preserve">Если вы заболели, оставайтесь дома и ограничьте контакты с другими людьми, чтобы </w:t>
      </w:r>
      <w:r>
        <w:rPr>
          <w:color w:val="000000"/>
        </w:rPr>
        <w:t xml:space="preserve"> </w:t>
      </w:r>
      <w:r w:rsidR="008B603B">
        <w:rPr>
          <w:color w:val="000000"/>
        </w:rPr>
        <w:t>не заразить их, держитесь на расстоянии не менее 1 метра от окружающих</w:t>
      </w:r>
    </w:p>
    <w:p w:rsidR="008B603B" w:rsidRDefault="0079647E" w:rsidP="0079647E">
      <w:pPr>
        <w:pStyle w:val="a5"/>
        <w:tabs>
          <w:tab w:val="left" w:pos="381"/>
        </w:tabs>
        <w:spacing w:line="240" w:lineRule="auto"/>
        <w:jc w:val="both"/>
        <w:rPr>
          <w:color w:val="000000"/>
        </w:rPr>
      </w:pPr>
      <w:r>
        <w:rPr>
          <w:color w:val="000000"/>
        </w:rPr>
        <w:t xml:space="preserve"> -   </w:t>
      </w:r>
      <w:r w:rsidR="008B603B">
        <w:rPr>
          <w:color w:val="000000"/>
        </w:rPr>
        <w:t>При появлении симптомов гриппа немедленно обращайтесь за медицинской помощью.</w:t>
      </w:r>
    </w:p>
    <w:p w:rsidR="008B603B" w:rsidRDefault="008B603B" w:rsidP="008B603B">
      <w:pPr>
        <w:pStyle w:val="4"/>
        <w:numPr>
          <w:ilvl w:val="3"/>
          <w:numId w:val="2"/>
        </w:numPr>
        <w:snapToGrid w:val="0"/>
        <w:spacing w:line="240" w:lineRule="auto"/>
        <w:jc w:val="center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Основные рекомендации для населения</w:t>
      </w:r>
    </w:p>
    <w:p w:rsidR="008B603B" w:rsidRDefault="0079647E" w:rsidP="0079647E">
      <w:pPr>
        <w:pStyle w:val="a5"/>
        <w:spacing w:line="240" w:lineRule="auto"/>
        <w:jc w:val="both"/>
        <w:rPr>
          <w:color w:val="000000"/>
        </w:rPr>
      </w:pPr>
      <w:r>
        <w:rPr>
          <w:color w:val="000000"/>
        </w:rPr>
        <w:t xml:space="preserve">-  </w:t>
      </w:r>
      <w:r w:rsidR="008B603B">
        <w:rPr>
          <w:color w:val="000000"/>
        </w:rPr>
        <w:t>Избегайте близкого контакта с людьми, которые кажутся нездоровыми, обнаруживают явления жара (температуры) и кашель.</w:t>
      </w:r>
    </w:p>
    <w:p w:rsidR="008B603B" w:rsidRDefault="0079647E" w:rsidP="0079647E">
      <w:pPr>
        <w:pStyle w:val="a5"/>
        <w:spacing w:line="240" w:lineRule="auto"/>
        <w:jc w:val="both"/>
        <w:rPr>
          <w:color w:val="000000"/>
        </w:rPr>
      </w:pPr>
      <w:r>
        <w:rPr>
          <w:color w:val="000000"/>
        </w:rPr>
        <w:t xml:space="preserve"> -   </w:t>
      </w:r>
      <w:r w:rsidR="008B603B">
        <w:rPr>
          <w:color w:val="000000"/>
        </w:rPr>
        <w:t>Избегать многолюдных мест или сократить время пребывания в многолюдных местах.</w:t>
      </w:r>
    </w:p>
    <w:p w:rsidR="008B603B" w:rsidRDefault="0079647E" w:rsidP="0079647E">
      <w:pPr>
        <w:pStyle w:val="a5"/>
        <w:spacing w:line="240" w:lineRule="auto"/>
        <w:jc w:val="both"/>
        <w:rPr>
          <w:color w:val="000000"/>
        </w:rPr>
      </w:pPr>
      <w:r>
        <w:rPr>
          <w:color w:val="000000"/>
        </w:rPr>
        <w:t xml:space="preserve"> -  </w:t>
      </w:r>
      <w:r w:rsidR="008B603B">
        <w:rPr>
          <w:color w:val="000000"/>
        </w:rPr>
        <w:t>Стараться не прикасаться ко рту и носу.</w:t>
      </w:r>
    </w:p>
    <w:p w:rsidR="008B603B" w:rsidRDefault="0079647E" w:rsidP="0079647E">
      <w:pPr>
        <w:pStyle w:val="a5"/>
        <w:spacing w:line="240" w:lineRule="auto"/>
        <w:jc w:val="both"/>
        <w:rPr>
          <w:color w:val="000000"/>
        </w:rPr>
      </w:pPr>
      <w:r>
        <w:rPr>
          <w:color w:val="000000"/>
        </w:rPr>
        <w:t xml:space="preserve"> -  </w:t>
      </w:r>
      <w:r w:rsidR="008B603B">
        <w:rPr>
          <w:color w:val="000000"/>
        </w:rPr>
        <w:t>Соблюдать гиену рук – чаще мыть руки водой с мылом или использовать средство для дезинфекции рук на спиртовой основе, особенно в случае прикосновения ко рту, носу.</w:t>
      </w:r>
    </w:p>
    <w:p w:rsidR="008B603B" w:rsidRDefault="0079647E" w:rsidP="0079647E">
      <w:pPr>
        <w:pStyle w:val="a5"/>
        <w:spacing w:line="240" w:lineRule="auto"/>
        <w:jc w:val="both"/>
        <w:rPr>
          <w:color w:val="000000"/>
        </w:rPr>
      </w:pPr>
      <w:r>
        <w:rPr>
          <w:color w:val="000000"/>
        </w:rPr>
        <w:t xml:space="preserve"> - </w:t>
      </w:r>
      <w:r w:rsidR="008B603B">
        <w:rPr>
          <w:color w:val="000000"/>
        </w:rPr>
        <w:t>Увеличить приток свежего воздуха в жилые помещения, как можно чаще открывать окна.</w:t>
      </w:r>
    </w:p>
    <w:p w:rsidR="008B603B" w:rsidRDefault="0079647E" w:rsidP="0079647E">
      <w:pPr>
        <w:pStyle w:val="a5"/>
        <w:spacing w:line="240" w:lineRule="auto"/>
        <w:jc w:val="both"/>
        <w:rPr>
          <w:color w:val="000000"/>
        </w:rPr>
      </w:pPr>
      <w:r>
        <w:rPr>
          <w:color w:val="000000"/>
        </w:rPr>
        <w:t xml:space="preserve"> -  </w:t>
      </w:r>
      <w:r w:rsidR="008B603B">
        <w:rPr>
          <w:color w:val="000000"/>
        </w:rPr>
        <w:t>Используйте маски при контакте с больным человеком.</w:t>
      </w:r>
    </w:p>
    <w:p w:rsidR="008B603B" w:rsidRDefault="0079647E" w:rsidP="008B603B">
      <w:pPr>
        <w:pStyle w:val="a5"/>
        <w:snapToGrid w:val="0"/>
        <w:spacing w:line="240" w:lineRule="auto"/>
        <w:rPr>
          <w:color w:val="000000"/>
        </w:rPr>
      </w:pPr>
      <w:r>
        <w:rPr>
          <w:color w:val="000000"/>
        </w:rPr>
        <w:t xml:space="preserve"> -   </w:t>
      </w:r>
      <w:r w:rsidR="008B603B">
        <w:rPr>
          <w:color w:val="000000"/>
        </w:rPr>
        <w:t>Придерживайтесь здорового образа жизни</w:t>
      </w:r>
    </w:p>
    <w:p w:rsidR="008B603B" w:rsidRDefault="008B603B" w:rsidP="008B603B">
      <w:pPr>
        <w:pStyle w:val="a5"/>
        <w:snapToGrid w:val="0"/>
        <w:spacing w:line="240" w:lineRule="auto"/>
        <w:ind w:left="380"/>
        <w:jc w:val="center"/>
        <w:rPr>
          <w:rStyle w:val="a4"/>
          <w:color w:val="000000"/>
        </w:rPr>
      </w:pPr>
      <w:r>
        <w:rPr>
          <w:rStyle w:val="a4"/>
          <w:color w:val="000000"/>
        </w:rPr>
        <w:t>Рекомендации по уходу за больным дома</w:t>
      </w:r>
    </w:p>
    <w:p w:rsidR="008B603B" w:rsidRDefault="0079647E" w:rsidP="0079647E">
      <w:pPr>
        <w:pStyle w:val="a5"/>
        <w:tabs>
          <w:tab w:val="left" w:pos="432"/>
        </w:tabs>
        <w:spacing w:line="240" w:lineRule="auto"/>
        <w:jc w:val="both"/>
        <w:rPr>
          <w:color w:val="000000"/>
        </w:rPr>
      </w:pPr>
      <w:r>
        <w:rPr>
          <w:color w:val="000000"/>
        </w:rPr>
        <w:t xml:space="preserve"> - </w:t>
      </w:r>
      <w:r w:rsidR="008B603B">
        <w:rPr>
          <w:color w:val="000000"/>
        </w:rPr>
        <w:t>Изолируйте больного от других, по крайней мере, на расстоянии не менее 1 метра от окружающих.</w:t>
      </w:r>
    </w:p>
    <w:p w:rsidR="008B603B" w:rsidRDefault="0079647E" w:rsidP="0079647E">
      <w:pPr>
        <w:pStyle w:val="a5"/>
        <w:tabs>
          <w:tab w:val="left" w:pos="432"/>
        </w:tabs>
        <w:spacing w:line="240" w:lineRule="auto"/>
        <w:jc w:val="both"/>
        <w:rPr>
          <w:color w:val="000000"/>
        </w:rPr>
      </w:pPr>
      <w:r>
        <w:rPr>
          <w:color w:val="000000"/>
        </w:rPr>
        <w:t xml:space="preserve"> - </w:t>
      </w:r>
      <w:r w:rsidR="008B603B">
        <w:rPr>
          <w:color w:val="000000"/>
        </w:rPr>
        <w:t>Прикрывайте свой рот и нос при осуществлении ухода за больным с использованием масок.</w:t>
      </w:r>
    </w:p>
    <w:p w:rsidR="008B603B" w:rsidRDefault="0079647E" w:rsidP="0079647E">
      <w:pPr>
        <w:pStyle w:val="a5"/>
        <w:tabs>
          <w:tab w:val="left" w:pos="432"/>
        </w:tabs>
        <w:spacing w:line="240" w:lineRule="auto"/>
        <w:jc w:val="both"/>
        <w:rPr>
          <w:color w:val="000000"/>
        </w:rPr>
      </w:pPr>
      <w:r>
        <w:rPr>
          <w:color w:val="000000"/>
        </w:rPr>
        <w:t xml:space="preserve"> - </w:t>
      </w:r>
      <w:r w:rsidR="008B603B">
        <w:rPr>
          <w:color w:val="000000"/>
        </w:rPr>
        <w:t>Тщательно мойте руки водой с мылом после каждого контакта с больным. Выделите отдельные полотенца каждому члену семьи.</w:t>
      </w:r>
    </w:p>
    <w:p w:rsidR="008B603B" w:rsidRDefault="0079647E" w:rsidP="0079647E">
      <w:pPr>
        <w:pStyle w:val="a5"/>
        <w:tabs>
          <w:tab w:val="left" w:pos="432"/>
        </w:tabs>
        <w:spacing w:line="240" w:lineRule="auto"/>
        <w:jc w:val="both"/>
        <w:rPr>
          <w:color w:val="000000"/>
        </w:rPr>
      </w:pPr>
      <w:r>
        <w:rPr>
          <w:color w:val="000000"/>
        </w:rPr>
        <w:t xml:space="preserve"> - </w:t>
      </w:r>
      <w:r w:rsidR="008B603B">
        <w:rPr>
          <w:color w:val="000000"/>
        </w:rPr>
        <w:t>Постоянно проветривайте помещение, в котором находится больной.</w:t>
      </w:r>
    </w:p>
    <w:p w:rsidR="00E84D34" w:rsidRDefault="008B603B" w:rsidP="008B603B">
      <w:pPr>
        <w:rPr>
          <w:color w:val="000000"/>
        </w:rPr>
      </w:pPr>
      <w:r>
        <w:rPr>
          <w:color w:val="000000"/>
        </w:rPr>
        <w:t xml:space="preserve">Содержите помещение в чистоте, используя моющие </w:t>
      </w:r>
      <w:proofErr w:type="spellStart"/>
      <w:r>
        <w:rPr>
          <w:color w:val="000000"/>
        </w:rPr>
        <w:t>средства</w:t>
      </w:r>
      <w:proofErr w:type="gramStart"/>
      <w:r>
        <w:rPr>
          <w:color w:val="000000"/>
        </w:rPr>
        <w:t>.а</w:t>
      </w:r>
      <w:proofErr w:type="gramEnd"/>
      <w:r>
        <w:rPr>
          <w:color w:val="000000"/>
        </w:rPr>
        <w:t>я</w:t>
      </w:r>
      <w:proofErr w:type="spellEnd"/>
      <w:r>
        <w:rPr>
          <w:color w:val="000000"/>
        </w:rPr>
        <w:t xml:space="preserve"> полноценный сон, употребление «здоровой» пищи, физическую активность.</w:t>
      </w:r>
    </w:p>
    <w:sectPr w:rsidR="00E84D34" w:rsidSect="00E84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/>
        <w:color w:val="auto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/>
        <w:color w:val="auto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8B603B"/>
    <w:rsid w:val="0079647E"/>
    <w:rsid w:val="008B603B"/>
    <w:rsid w:val="00E15975"/>
    <w:rsid w:val="00E84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0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4">
    <w:name w:val="heading 4"/>
    <w:basedOn w:val="a"/>
    <w:next w:val="a0"/>
    <w:link w:val="40"/>
    <w:qFormat/>
    <w:rsid w:val="008B603B"/>
    <w:pPr>
      <w:numPr>
        <w:ilvl w:val="3"/>
        <w:numId w:val="1"/>
      </w:numPr>
      <w:spacing w:before="200" w:line="312" w:lineRule="auto"/>
      <w:outlineLvl w:val="3"/>
    </w:pPr>
    <w:rPr>
      <w:color w:val="00000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qFormat/>
    <w:rsid w:val="008B603B"/>
    <w:rPr>
      <w:b/>
      <w:bCs/>
      <w:color w:val="9A5744"/>
    </w:rPr>
  </w:style>
  <w:style w:type="paragraph" w:styleId="a5">
    <w:name w:val="Normal (Web)"/>
    <w:basedOn w:val="a"/>
    <w:rsid w:val="008B603B"/>
    <w:pPr>
      <w:spacing w:before="40" w:after="40" w:line="312" w:lineRule="auto"/>
    </w:pPr>
  </w:style>
  <w:style w:type="character" w:customStyle="1" w:styleId="40">
    <w:name w:val="Заголовок 4 Знак"/>
    <w:basedOn w:val="a1"/>
    <w:link w:val="4"/>
    <w:rsid w:val="008B603B"/>
    <w:rPr>
      <w:rFonts w:ascii="Times New Roman" w:eastAsia="Times New Roman" w:hAnsi="Times New Roman" w:cs="Times New Roman"/>
      <w:color w:val="000000"/>
      <w:lang w:eastAsia="ar-SA"/>
    </w:rPr>
  </w:style>
  <w:style w:type="paragraph" w:styleId="a0">
    <w:name w:val="Body Text"/>
    <w:basedOn w:val="a"/>
    <w:link w:val="a6"/>
    <w:uiPriority w:val="99"/>
    <w:semiHidden/>
    <w:unhideWhenUsed/>
    <w:rsid w:val="008B603B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8B603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ГОиЧС</dc:creator>
  <cp:keywords/>
  <dc:description/>
  <cp:lastModifiedBy>ГОиЧС</cp:lastModifiedBy>
  <cp:revision>1</cp:revision>
  <cp:lastPrinted>2014-10-28T10:42:00Z</cp:lastPrinted>
  <dcterms:created xsi:type="dcterms:W3CDTF">2014-10-28T10:27:00Z</dcterms:created>
  <dcterms:modified xsi:type="dcterms:W3CDTF">2014-10-28T11:02:00Z</dcterms:modified>
</cp:coreProperties>
</file>